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83C4" w14:textId="77777777" w:rsidR="00DE4FD6" w:rsidRPr="00F510C3" w:rsidRDefault="00DE4FD6" w:rsidP="00DE4FD6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F510C3">
        <w:rPr>
          <w:b/>
          <w:bCs/>
          <w:i w:val="0"/>
          <w:iCs/>
          <w:sz w:val="22"/>
          <w:szCs w:val="18"/>
        </w:rPr>
        <w:t xml:space="preserve">Załącznik Nr </w:t>
      </w:r>
      <w:r w:rsidRPr="00F510C3">
        <w:rPr>
          <w:b/>
          <w:bCs/>
          <w:i w:val="0"/>
          <w:iCs/>
          <w:sz w:val="22"/>
          <w:szCs w:val="18"/>
          <w:lang w:val="pl-PL"/>
        </w:rPr>
        <w:t>3</w:t>
      </w:r>
    </w:p>
    <w:p w14:paraId="0900B453" w14:textId="77777777" w:rsidR="00DE4FD6" w:rsidRPr="009925F6" w:rsidRDefault="00DE4FD6" w:rsidP="00DE4FD6">
      <w:pPr>
        <w:ind w:left="5246" w:firstLine="566"/>
        <w:rPr>
          <w:b/>
          <w:sz w:val="22"/>
          <w:szCs w:val="22"/>
        </w:rPr>
      </w:pPr>
    </w:p>
    <w:p w14:paraId="7B127784" w14:textId="77777777" w:rsidR="00DE4FD6" w:rsidRPr="009925F6" w:rsidRDefault="00DE4FD6" w:rsidP="00DE4FD6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0E7FF8F8" w14:textId="77777777" w:rsidR="00DE4FD6" w:rsidRPr="009925F6" w:rsidRDefault="00DE4FD6" w:rsidP="00DE4FD6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5E7EF8DD" w14:textId="77777777" w:rsidR="00DE4FD6" w:rsidRPr="009925F6" w:rsidRDefault="00DE4FD6" w:rsidP="00DE4FD6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34-400 Nowy Targ</w:t>
      </w:r>
    </w:p>
    <w:p w14:paraId="481E2E05" w14:textId="054BDE72" w:rsidR="00DE4FD6" w:rsidRDefault="00DE4FD6" w:rsidP="00DE4FD6">
      <w:pPr>
        <w:spacing w:line="360" w:lineRule="auto"/>
        <w:ind w:right="5954"/>
        <w:rPr>
          <w:b/>
          <w:sz w:val="22"/>
          <w:szCs w:val="22"/>
        </w:rPr>
      </w:pPr>
      <w:r w:rsidRPr="00D36B3C">
        <w:rPr>
          <w:b/>
          <w:sz w:val="22"/>
          <w:szCs w:val="22"/>
        </w:rPr>
        <w:t>Podmiot</w:t>
      </w:r>
      <w:r>
        <w:rPr>
          <w:b/>
          <w:sz w:val="22"/>
          <w:szCs w:val="22"/>
        </w:rPr>
        <w:t>,</w:t>
      </w:r>
      <w:r w:rsidRPr="00D36B3C">
        <w:rPr>
          <w:b/>
          <w:sz w:val="22"/>
          <w:szCs w:val="22"/>
        </w:rPr>
        <w:t xml:space="preserve"> w imieniu którego składane jest oświadczenie</w:t>
      </w:r>
      <w:r w:rsidR="00AB7740">
        <w:rPr>
          <w:b/>
          <w:sz w:val="22"/>
          <w:szCs w:val="22"/>
        </w:rPr>
        <w:t>*</w:t>
      </w:r>
      <w:r w:rsidRPr="00D36B3C">
        <w:rPr>
          <w:b/>
          <w:sz w:val="22"/>
          <w:szCs w:val="22"/>
        </w:rPr>
        <w:t>:</w:t>
      </w:r>
    </w:p>
    <w:p w14:paraId="48D859B2" w14:textId="77777777" w:rsidR="00DE4FD6" w:rsidRPr="00D36B3C" w:rsidRDefault="00DE4FD6" w:rsidP="00DE4FD6">
      <w:pPr>
        <w:spacing w:line="276" w:lineRule="auto"/>
        <w:rPr>
          <w:b/>
          <w:u w:val="single"/>
        </w:rPr>
      </w:pPr>
    </w:p>
    <w:p w14:paraId="2EF5E060" w14:textId="77777777" w:rsidR="00DE4FD6" w:rsidRPr="00D36B3C" w:rsidRDefault="00DE4FD6" w:rsidP="00DE4FD6">
      <w:pPr>
        <w:spacing w:line="276" w:lineRule="auto"/>
        <w:rPr>
          <w:bCs/>
          <w:sz w:val="22"/>
          <w:szCs w:val="22"/>
        </w:rPr>
      </w:pPr>
      <w:r w:rsidRPr="00D36B3C">
        <w:rPr>
          <w:b/>
        </w:rPr>
        <w:t xml:space="preserve"> </w:t>
      </w:r>
      <w:r w:rsidRPr="00D36B3C">
        <w:rPr>
          <w:b/>
        </w:rPr>
        <w:tab/>
      </w:r>
      <w:r w:rsidRPr="00D36B3C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25ED1" wp14:editId="2A9C720F">
                <wp:simplePos x="0" y="0"/>
                <wp:positionH relativeFrom="column">
                  <wp:posOffset>0</wp:posOffset>
                </wp:positionH>
                <wp:positionV relativeFrom="paragraph">
                  <wp:posOffset>6985</wp:posOffset>
                </wp:positionV>
                <wp:extent cx="198120" cy="182880"/>
                <wp:effectExtent l="6985" t="6985" r="13970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2B405" id="Prostokąt 2" o:spid="_x0000_s1026" style="position:absolute;margin-left:0;margin-top:.5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"/>
            </w:pict>
          </mc:Fallback>
        </mc:AlternateContent>
      </w:r>
      <w:r w:rsidRPr="00D36B3C">
        <w:rPr>
          <w:bCs/>
          <w:sz w:val="22"/>
          <w:szCs w:val="22"/>
        </w:rPr>
        <w:t>Wykonawca, w tym wykonawca wspólnie ubiegający się o udzielenie zamówienia</w:t>
      </w:r>
    </w:p>
    <w:p w14:paraId="29AD8D21" w14:textId="77777777" w:rsidR="00DE4FD6" w:rsidRPr="00D36B3C" w:rsidRDefault="00DE4FD6" w:rsidP="00DE4FD6">
      <w:pPr>
        <w:spacing w:line="276" w:lineRule="auto"/>
        <w:rPr>
          <w:b/>
          <w:sz w:val="22"/>
          <w:szCs w:val="22"/>
          <w:u w:val="single"/>
        </w:rPr>
      </w:pPr>
      <w:r w:rsidRPr="00D36B3C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08649" wp14:editId="30BC7A62">
                <wp:simplePos x="0" y="0"/>
                <wp:positionH relativeFrom="margin">
                  <wp:align>left</wp:align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400038981" name="Prostokąt 400038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CD872" id="Prostokąt 400038981" o:spid="_x0000_s1026" style="position:absolute;margin-left:0;margin-top:13.3pt;width:15.6pt;height:14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Fy4vRP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020C050E" w14:textId="77777777" w:rsidR="00DE4FD6" w:rsidRPr="00D36B3C" w:rsidRDefault="00DE4FD6" w:rsidP="00DE4FD6">
      <w:pPr>
        <w:spacing w:line="276" w:lineRule="auto"/>
        <w:ind w:firstLine="708"/>
        <w:rPr>
          <w:bCs/>
          <w:sz w:val="22"/>
          <w:szCs w:val="22"/>
        </w:rPr>
      </w:pPr>
      <w:r w:rsidRPr="00D36B3C">
        <w:rPr>
          <w:bCs/>
          <w:sz w:val="22"/>
          <w:szCs w:val="22"/>
        </w:rPr>
        <w:t xml:space="preserve">Podmiot udostępniający zasoby </w:t>
      </w:r>
    </w:p>
    <w:p w14:paraId="57EE8BC5" w14:textId="77777777" w:rsidR="00AB7740" w:rsidRPr="00AB7740" w:rsidRDefault="00AB7740" w:rsidP="00AB7740">
      <w:pPr>
        <w:tabs>
          <w:tab w:val="left" w:pos="1069"/>
        </w:tabs>
        <w:rPr>
          <w:position w:val="10"/>
          <w:sz w:val="10"/>
          <w:szCs w:val="10"/>
        </w:rPr>
      </w:pPr>
    </w:p>
    <w:p w14:paraId="7C1FE9CB" w14:textId="5A64611D" w:rsidR="00AB7740" w:rsidRPr="00F510C3" w:rsidRDefault="00AB7740" w:rsidP="00AB7740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</w:t>
      </w:r>
      <w:r w:rsidRPr="00AB7740">
        <w:rPr>
          <w:position w:val="10"/>
          <w:sz w:val="20"/>
          <w:u w:val="single"/>
        </w:rPr>
        <w:t>zaznaczyć właściwe</w:t>
      </w:r>
    </w:p>
    <w:p w14:paraId="3286E585" w14:textId="77777777" w:rsidR="00AB7740" w:rsidRDefault="00AB7740" w:rsidP="00DE4FD6">
      <w:pPr>
        <w:spacing w:line="360" w:lineRule="auto"/>
        <w:ind w:right="5954"/>
        <w:rPr>
          <w:b/>
          <w:sz w:val="22"/>
          <w:szCs w:val="22"/>
        </w:rPr>
      </w:pPr>
    </w:p>
    <w:p w14:paraId="59D41900" w14:textId="77777777" w:rsidR="00DE4FD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</w:t>
      </w:r>
    </w:p>
    <w:p w14:paraId="38CFFB5A" w14:textId="77777777" w:rsidR="00DE4FD6" w:rsidRPr="009925F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1DEA8A2F" w14:textId="77777777" w:rsidR="00DE4FD6" w:rsidRPr="009925F6" w:rsidRDefault="00DE4FD6" w:rsidP="00DE4FD6">
      <w:pPr>
        <w:spacing w:line="360" w:lineRule="auto"/>
        <w:ind w:right="3260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925F6">
        <w:rPr>
          <w:i/>
          <w:sz w:val="16"/>
          <w:szCs w:val="16"/>
        </w:rPr>
        <w:t>CEiDG</w:t>
      </w:r>
      <w:proofErr w:type="spellEnd"/>
      <w:r w:rsidRPr="009925F6">
        <w:rPr>
          <w:i/>
          <w:sz w:val="16"/>
          <w:szCs w:val="16"/>
        </w:rPr>
        <w:t>)</w:t>
      </w:r>
    </w:p>
    <w:p w14:paraId="49C3E26C" w14:textId="77777777" w:rsidR="00DE4FD6" w:rsidRPr="009925F6" w:rsidRDefault="00DE4FD6" w:rsidP="00DE4FD6">
      <w:pPr>
        <w:spacing w:line="360" w:lineRule="auto"/>
        <w:rPr>
          <w:sz w:val="22"/>
          <w:szCs w:val="22"/>
          <w:u w:val="single"/>
        </w:rPr>
      </w:pPr>
      <w:r w:rsidRPr="009925F6">
        <w:rPr>
          <w:sz w:val="22"/>
          <w:szCs w:val="22"/>
          <w:u w:val="single"/>
        </w:rPr>
        <w:t>reprezentowany przez:</w:t>
      </w:r>
    </w:p>
    <w:p w14:paraId="7AD22FA8" w14:textId="77777777" w:rsidR="00DE4FD6" w:rsidRPr="009925F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6C7B4BD8" w14:textId="77777777" w:rsidR="00DE4FD6" w:rsidRPr="009925F6" w:rsidRDefault="00DE4FD6" w:rsidP="00DE4FD6">
      <w:pPr>
        <w:spacing w:line="360" w:lineRule="auto"/>
        <w:ind w:right="4107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(imię, nazwisko, stanowisko/podstawa do reprezentacji)</w:t>
      </w:r>
    </w:p>
    <w:p w14:paraId="51199B93" w14:textId="77777777" w:rsidR="00DE4FD6" w:rsidRPr="009925F6" w:rsidRDefault="00DE4FD6" w:rsidP="00DE4FD6">
      <w:pPr>
        <w:spacing w:line="360" w:lineRule="auto"/>
        <w:ind w:right="4107"/>
        <w:rPr>
          <w:i/>
          <w:sz w:val="16"/>
          <w:szCs w:val="16"/>
        </w:rPr>
      </w:pPr>
    </w:p>
    <w:p w14:paraId="5E7224DA" w14:textId="77777777" w:rsidR="00DE4FD6" w:rsidRPr="009925F6" w:rsidRDefault="00DE4FD6" w:rsidP="00DE4FD6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5BFC9FDA" w14:textId="1CDE81AA" w:rsidR="00DE4FD6" w:rsidRDefault="00DE4FD6" w:rsidP="00DE4FD6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art. 273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. 2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>.</w:t>
      </w:r>
      <w:r w:rsidRPr="006F1C35">
        <w:rPr>
          <w:rFonts w:ascii="Times New Roman" w:hAnsi="Times New Roman"/>
          <w:sz w:val="24"/>
          <w:szCs w:val="24"/>
          <w:lang w:val="de-DE"/>
        </w:rPr>
        <w:t>)</w:t>
      </w:r>
    </w:p>
    <w:p w14:paraId="058D542D" w14:textId="77777777" w:rsidR="00DE4FD6" w:rsidRPr="00F510C3" w:rsidRDefault="00DE4FD6" w:rsidP="00DE4FD6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F510C3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</w:p>
    <w:p w14:paraId="19E2FDFE" w14:textId="77777777" w:rsidR="00DE4FD6" w:rsidRPr="00F510C3" w:rsidRDefault="00DE4FD6" w:rsidP="00DE4FD6">
      <w:pPr>
        <w:jc w:val="center"/>
        <w:rPr>
          <w:sz w:val="28"/>
          <w:szCs w:val="22"/>
          <w:lang w:val="de-DE"/>
        </w:rPr>
      </w:pPr>
    </w:p>
    <w:p w14:paraId="3436C33B" w14:textId="77777777" w:rsidR="00DE4FD6" w:rsidRPr="00F510C3" w:rsidRDefault="00DE4FD6" w:rsidP="00DE4FD6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F510C3">
        <w:rPr>
          <w:rFonts w:ascii="Times New Roman" w:hAnsi="Times New Roman"/>
          <w:sz w:val="24"/>
          <w:szCs w:val="24"/>
          <w:lang w:val="de-DE"/>
        </w:rPr>
        <w:t>DOTYCZĄCE WARUNKÓW UDZIAŁU W POSTĘPOWANIU</w:t>
      </w:r>
    </w:p>
    <w:p w14:paraId="33EC6CA0" w14:textId="77777777" w:rsidR="00DE4FD6" w:rsidRPr="009925F6" w:rsidRDefault="00DE4FD6" w:rsidP="00DE4FD6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101006D3" w14:textId="77777777" w:rsidR="00DE4FD6" w:rsidRPr="009925F6" w:rsidRDefault="00DE4FD6" w:rsidP="00DE4FD6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51E2982E" w14:textId="1C8642B6" w:rsidR="00DE4FD6" w:rsidRPr="00A55307" w:rsidRDefault="00DE4FD6" w:rsidP="00DE4FD6">
      <w:pPr>
        <w:tabs>
          <w:tab w:val="left" w:pos="1069"/>
        </w:tabs>
        <w:jc w:val="both"/>
        <w:rPr>
          <w:sz w:val="22"/>
          <w:szCs w:val="22"/>
        </w:rPr>
      </w:pPr>
      <w:r w:rsidRPr="00A55307">
        <w:rPr>
          <w:sz w:val="22"/>
          <w:szCs w:val="22"/>
        </w:rPr>
        <w:t xml:space="preserve">Na potrzeby postępowania o udzielenie zamówienia publicznego, którego przedmiotem jest robota budowlana na zadaniu inwestycyjnym pn. </w:t>
      </w:r>
      <w:r w:rsidR="00FA0920" w:rsidRPr="00FA0920">
        <w:rPr>
          <w:b/>
          <w:bCs/>
          <w:sz w:val="22"/>
          <w:szCs w:val="22"/>
        </w:rPr>
        <w:t>„</w:t>
      </w:r>
      <w:r w:rsidR="003C3521" w:rsidRPr="003C3521">
        <w:rPr>
          <w:b/>
          <w:bCs/>
          <w:sz w:val="22"/>
          <w:szCs w:val="22"/>
        </w:rPr>
        <w:t>Remont drogi gminnej nr K363295 przez wieś w Morawczynie w km 1+297-3+119, gmina Nowy Targ</w:t>
      </w:r>
      <w:r w:rsidR="00FA0920" w:rsidRPr="00FA0920">
        <w:rPr>
          <w:b/>
          <w:bCs/>
          <w:sz w:val="22"/>
          <w:szCs w:val="22"/>
        </w:rPr>
        <w:t>”</w:t>
      </w:r>
      <w:r w:rsidRPr="00A55307">
        <w:rPr>
          <w:b/>
          <w:bCs/>
          <w:sz w:val="22"/>
          <w:szCs w:val="22"/>
        </w:rPr>
        <w:t xml:space="preserve">, </w:t>
      </w:r>
      <w:r w:rsidRPr="00A55307">
        <w:rPr>
          <w:sz w:val="22"/>
          <w:szCs w:val="22"/>
        </w:rPr>
        <w:t xml:space="preserve">prowadzonego przez </w:t>
      </w:r>
      <w:r w:rsidRPr="00A55307">
        <w:rPr>
          <w:b/>
          <w:bCs/>
          <w:sz w:val="22"/>
          <w:szCs w:val="22"/>
        </w:rPr>
        <w:t>Gminę Nowy Targ</w:t>
      </w:r>
      <w:r w:rsidRPr="00A55307">
        <w:rPr>
          <w:sz w:val="22"/>
          <w:szCs w:val="22"/>
        </w:rPr>
        <w:t xml:space="preserve">, </w:t>
      </w:r>
      <w:r w:rsidRPr="00A55307">
        <w:rPr>
          <w:sz w:val="22"/>
          <w:szCs w:val="22"/>
          <w:u w:val="single"/>
        </w:rPr>
        <w:t>oświadczam że:</w:t>
      </w:r>
    </w:p>
    <w:p w14:paraId="7CF4FA25" w14:textId="77777777" w:rsidR="00DE4FD6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5D2D4AAF" w14:textId="77777777" w:rsidR="00DE4FD6" w:rsidRPr="007B555A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D36B3C">
        <w:rPr>
          <w:b/>
          <w:bCs/>
          <w:position w:val="10"/>
          <w:sz w:val="22"/>
          <w:szCs w:val="22"/>
        </w:rPr>
        <w:t>Informacja o spełnianiu warunków udziału w postępowaniu</w:t>
      </w:r>
      <w:r w:rsidRPr="007B555A">
        <w:rPr>
          <w:b/>
          <w:bCs/>
          <w:position w:val="10"/>
          <w:sz w:val="22"/>
          <w:szCs w:val="22"/>
        </w:rPr>
        <w:t>:</w:t>
      </w:r>
    </w:p>
    <w:p w14:paraId="2D97157C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181FFDD5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Oświadczam, że podmiot, w imieniu którego składane jest oświadczenie spełnia warunki udziału w postępowaniu określone przez Zamawiającego w zakresie opisanym w Specyfikacji Warunków Zamówienia.</w:t>
      </w:r>
    </w:p>
    <w:p w14:paraId="1E59884E" w14:textId="77777777" w:rsidR="00DE4FD6" w:rsidRPr="00F510C3" w:rsidRDefault="00DE4FD6" w:rsidP="00DE4FD6">
      <w:pPr>
        <w:tabs>
          <w:tab w:val="left" w:pos="1069"/>
          <w:tab w:val="center" w:pos="4534"/>
          <w:tab w:val="left" w:pos="6480"/>
        </w:tabs>
        <w:rPr>
          <w:b/>
          <w:bCs/>
          <w:position w:val="10"/>
          <w:szCs w:val="24"/>
        </w:rPr>
      </w:pPr>
      <w:r>
        <w:rPr>
          <w:b/>
          <w:bCs/>
          <w:position w:val="10"/>
          <w:szCs w:val="24"/>
        </w:rPr>
        <w:tab/>
      </w:r>
      <w:r>
        <w:rPr>
          <w:b/>
          <w:bCs/>
          <w:position w:val="10"/>
          <w:szCs w:val="24"/>
        </w:rPr>
        <w:tab/>
      </w:r>
      <w:r w:rsidRPr="00F510C3">
        <w:rPr>
          <w:b/>
          <w:bCs/>
          <w:position w:val="10"/>
          <w:szCs w:val="24"/>
        </w:rPr>
        <w:t>TAK / NIE*</w:t>
      </w:r>
      <w:r>
        <w:rPr>
          <w:b/>
          <w:bCs/>
          <w:position w:val="10"/>
          <w:szCs w:val="24"/>
        </w:rPr>
        <w:tab/>
      </w:r>
    </w:p>
    <w:p w14:paraId="6BCEED74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7C78622A" w14:textId="77777777" w:rsidR="00DE4FD6" w:rsidRPr="00F510C3" w:rsidRDefault="00DE4FD6" w:rsidP="00DE4FD6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*skreślić niewłaściwe</w:t>
      </w:r>
    </w:p>
    <w:p w14:paraId="315ADC2C" w14:textId="77777777" w:rsidR="00DE4FD6" w:rsidRPr="007B555A" w:rsidRDefault="00DE4FD6" w:rsidP="00DE4FD6">
      <w:p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</w:p>
    <w:p w14:paraId="05BD41A7" w14:textId="77777777" w:rsidR="00DE4FD6" w:rsidRPr="009D32F3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9D32F3">
        <w:rPr>
          <w:b/>
          <w:bCs/>
          <w:position w:val="10"/>
          <w:sz w:val="22"/>
          <w:szCs w:val="22"/>
        </w:rPr>
        <w:t>Informacja w związku z poleganiem wykonawcy na zasobach innych podmiotów:</w:t>
      </w:r>
    </w:p>
    <w:p w14:paraId="488C69F3" w14:textId="77777777" w:rsidR="00DE4FD6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lastRenderedPageBreak/>
        <w:t>Oświadczam, że Wykonawca, w imieniu którego składane jest oświadczenie, w celu wykazania warunków udziału w postępowaniu polega na zasobach innych podmiotu/ów.</w:t>
      </w:r>
    </w:p>
    <w:p w14:paraId="4DC977A7" w14:textId="77777777" w:rsidR="00DE4FD6" w:rsidRPr="009D32F3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45001C7B" w14:textId="77777777" w:rsidR="00DE4FD6" w:rsidRPr="00F510C3" w:rsidRDefault="00DE4FD6" w:rsidP="00DE4FD6">
      <w:pPr>
        <w:tabs>
          <w:tab w:val="left" w:pos="1069"/>
        </w:tabs>
        <w:jc w:val="center"/>
        <w:rPr>
          <w:b/>
          <w:bCs/>
          <w:position w:val="10"/>
          <w:szCs w:val="24"/>
        </w:rPr>
      </w:pPr>
      <w:r w:rsidRPr="00F510C3">
        <w:rPr>
          <w:b/>
          <w:bCs/>
          <w:position w:val="10"/>
          <w:szCs w:val="24"/>
        </w:rPr>
        <w:t>TAK / NIE*</w:t>
      </w:r>
    </w:p>
    <w:p w14:paraId="30517A38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0CA8086" w14:textId="77777777" w:rsidR="00DE4FD6" w:rsidRPr="00F510C3" w:rsidRDefault="00DE4FD6" w:rsidP="00DE4FD6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 skreślić niewłaściwe</w:t>
      </w:r>
    </w:p>
    <w:p w14:paraId="33B167C7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37E701A1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W przypadku odpowiedzi TAK:</w:t>
      </w:r>
    </w:p>
    <w:p w14:paraId="34364A24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21C719F3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 xml:space="preserve">Dane podmiotu, na zasobach którego polega Wykonawca: </w:t>
      </w:r>
    </w:p>
    <w:p w14:paraId="6E3B5511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……………………………………………………………………………………………………………</w:t>
      </w:r>
    </w:p>
    <w:p w14:paraId="753B6C8D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……………………………………………………………………………………………………………</w:t>
      </w:r>
    </w:p>
    <w:p w14:paraId="03C05556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4967E51" w14:textId="77777777" w:rsidR="00DE4FD6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Warunek, w przypadku którego Wykonawca polega na zasobach innego podmiotu: …………………………………………</w:t>
      </w:r>
      <w:r>
        <w:rPr>
          <w:position w:val="10"/>
          <w:sz w:val="22"/>
          <w:szCs w:val="22"/>
        </w:rPr>
        <w:t>………………………………………..</w:t>
      </w:r>
      <w:r w:rsidRPr="009D32F3">
        <w:rPr>
          <w:position w:val="10"/>
          <w:sz w:val="22"/>
          <w:szCs w:val="22"/>
        </w:rPr>
        <w:t xml:space="preserve"> (wskazanie warunku) .</w:t>
      </w:r>
    </w:p>
    <w:p w14:paraId="1C789423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58D7CAB8" w14:textId="77777777" w:rsidR="00DE4FD6" w:rsidRPr="007B555A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Oświadczenie dotyczące podanych informacji:</w:t>
      </w:r>
    </w:p>
    <w:p w14:paraId="6988E409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3A11C63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16CAEA1E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18446D0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A9D38BB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C964D5B" w14:textId="77777777" w:rsidR="00DE4FD6" w:rsidRPr="009925F6" w:rsidRDefault="00DE4FD6" w:rsidP="00DE4FD6">
      <w:pPr>
        <w:pStyle w:val="Tekstpodstawowywcity2"/>
      </w:pP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7A54" w14:textId="305EB357" w:rsidR="00356FE4" w:rsidRPr="00806CE1" w:rsidRDefault="00234331" w:rsidP="00356FE4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3E5B1483" wp14:editId="3784217D">
          <wp:simplePos x="0" y="0"/>
          <wp:positionH relativeFrom="column">
            <wp:posOffset>-128905</wp:posOffset>
          </wp:positionH>
          <wp:positionV relativeFrom="paragraph">
            <wp:posOffset>31115</wp:posOffset>
          </wp:positionV>
          <wp:extent cx="469265" cy="511810"/>
          <wp:effectExtent l="0" t="0" r="6985" b="2540"/>
          <wp:wrapSquare wrapText="bothSides"/>
          <wp:docPr id="54596069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6FE4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24E5F4" wp14:editId="728DD88A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091F98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356FE4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356FE4">
      <w:rPr>
        <w:rFonts w:ascii="Tahoma" w:hAnsi="Tahoma" w:cs="Tahoma"/>
        <w:b/>
        <w:i w:val="0"/>
        <w:color w:val="808080"/>
        <w:sz w:val="16"/>
        <w:szCs w:val="16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1FDBDB02" w14:textId="77777777" w:rsidR="00356FE4" w:rsidRDefault="00356FE4" w:rsidP="00356FE4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506DA42E" w14:textId="2C203EC4" w:rsidR="00356FE4" w:rsidRPr="0082464B" w:rsidRDefault="00234331" w:rsidP="00234331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356FE4">
      <w:rPr>
        <w:rFonts w:ascii="Tahoma" w:hAnsi="Tahoma" w:cs="Tahoma"/>
        <w:color w:val="808080"/>
        <w:sz w:val="12"/>
        <w:szCs w:val="12"/>
      </w:rPr>
      <w:t>34-400 Nowy Targ</w:t>
    </w:r>
    <w:r w:rsidR="00356FE4">
      <w:rPr>
        <w:rFonts w:ascii="Tahoma" w:hAnsi="Tahoma" w:cs="Tahoma"/>
        <w:sz w:val="12"/>
        <w:szCs w:val="12"/>
      </w:rPr>
      <w:t xml:space="preserve">           </w:t>
    </w:r>
    <w:r w:rsidR="00356FE4">
      <w:rPr>
        <w:rFonts w:ascii="Tahoma" w:hAnsi="Tahoma" w:cs="Tahoma"/>
        <w:sz w:val="12"/>
        <w:szCs w:val="12"/>
      </w:rPr>
      <w:tab/>
    </w:r>
    <w:r w:rsidR="00356FE4">
      <w:rPr>
        <w:rFonts w:ascii="Tahoma" w:hAnsi="Tahoma" w:cs="Tahoma"/>
        <w:sz w:val="12"/>
        <w:szCs w:val="12"/>
      </w:rPr>
      <w:tab/>
    </w:r>
  </w:p>
  <w:p w14:paraId="5C07DBE9" w14:textId="3CE765C6" w:rsidR="006508CC" w:rsidRPr="00356FE4" w:rsidRDefault="00356FE4" w:rsidP="00356FE4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6263E045" w:rsidR="00D97A83" w:rsidRDefault="00FA0920" w:rsidP="00FA0920">
    <w:pPr>
      <w:pBdr>
        <w:bottom w:val="single" w:sz="4" w:space="1" w:color="auto"/>
      </w:pBdr>
      <w:jc w:val="center"/>
      <w:rPr>
        <w:sz w:val="20"/>
      </w:rPr>
    </w:pPr>
    <w:bookmarkStart w:id="0" w:name="_Hlk117234213"/>
    <w:r w:rsidRPr="00135F7B">
      <w:rPr>
        <w:sz w:val="20"/>
      </w:rPr>
      <w:t xml:space="preserve">Tryb podstawowy bez przeprowadzania negocjacji na </w:t>
    </w:r>
    <w:bookmarkEnd w:id="0"/>
    <w:r w:rsidR="003C3521">
      <w:rPr>
        <w:sz w:val="20"/>
      </w:rPr>
      <w:t>r</w:t>
    </w:r>
    <w:r w:rsidR="003C3521" w:rsidRPr="003C3521">
      <w:rPr>
        <w:sz w:val="20"/>
      </w:rPr>
      <w:t>emont drogi gminnej nr K363295 przez wieś w Morawczynie w km 1+297-3+119, gmina Nowy Targ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23987"/>
    <w:multiLevelType w:val="hybridMultilevel"/>
    <w:tmpl w:val="9E6AEA50"/>
    <w:lvl w:ilvl="0" w:tplc="0E24F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6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5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9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60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9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2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7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9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0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9"/>
  </w:num>
  <w:num w:numId="13" w16cid:durableId="322927648">
    <w:abstractNumId w:val="178"/>
  </w:num>
  <w:num w:numId="14" w16cid:durableId="1876503271">
    <w:abstractNumId w:val="177"/>
  </w:num>
  <w:num w:numId="15" w16cid:durableId="1526674033">
    <w:abstractNumId w:val="168"/>
  </w:num>
  <w:num w:numId="16" w16cid:durableId="556357818">
    <w:abstractNumId w:val="158"/>
  </w:num>
  <w:num w:numId="17" w16cid:durableId="1996568350">
    <w:abstractNumId w:val="159"/>
  </w:num>
  <w:num w:numId="18" w16cid:durableId="1569337531">
    <w:abstractNumId w:val="132"/>
  </w:num>
  <w:num w:numId="19" w16cid:durableId="1152021119">
    <w:abstractNumId w:val="164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6"/>
  </w:num>
  <w:num w:numId="22" w16cid:durableId="699824193">
    <w:abstractNumId w:val="147"/>
  </w:num>
  <w:num w:numId="23" w16cid:durableId="1811552272">
    <w:abstractNumId w:val="129"/>
  </w:num>
  <w:num w:numId="24" w16cid:durableId="1070225531">
    <w:abstractNumId w:val="149"/>
  </w:num>
  <w:num w:numId="25" w16cid:durableId="552815527">
    <w:abstractNumId w:val="174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50"/>
  </w:num>
  <w:num w:numId="29" w16cid:durableId="640039534">
    <w:abstractNumId w:val="142"/>
  </w:num>
  <w:num w:numId="30" w16cid:durableId="1834565176">
    <w:abstractNumId w:val="152"/>
  </w:num>
  <w:num w:numId="31" w16cid:durableId="867764065">
    <w:abstractNumId w:val="171"/>
  </w:num>
  <w:num w:numId="32" w16cid:durableId="1274090286">
    <w:abstractNumId w:val="160"/>
  </w:num>
  <w:num w:numId="33" w16cid:durableId="213195895">
    <w:abstractNumId w:val="170"/>
  </w:num>
  <w:num w:numId="34" w16cid:durableId="64374623">
    <w:abstractNumId w:val="139"/>
  </w:num>
  <w:num w:numId="35" w16cid:durableId="1214460601">
    <w:abstractNumId w:val="180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5"/>
  </w:num>
  <w:num w:numId="40" w16cid:durableId="2028367381">
    <w:abstractNumId w:val="131"/>
  </w:num>
  <w:num w:numId="41" w16cid:durableId="69542608">
    <w:abstractNumId w:val="146"/>
  </w:num>
  <w:num w:numId="42" w16cid:durableId="302085027">
    <w:abstractNumId w:val="173"/>
  </w:num>
  <w:num w:numId="43" w16cid:durableId="519129245">
    <w:abstractNumId w:val="166"/>
  </w:num>
  <w:num w:numId="44" w16cid:durableId="1693997769">
    <w:abstractNumId w:val="157"/>
  </w:num>
  <w:num w:numId="45" w16cid:durableId="244193047">
    <w:abstractNumId w:val="148"/>
  </w:num>
  <w:num w:numId="46" w16cid:durableId="667366621">
    <w:abstractNumId w:val="161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3"/>
  </w:num>
  <w:num w:numId="50" w16cid:durableId="1004892696">
    <w:abstractNumId w:val="155"/>
  </w:num>
  <w:num w:numId="51" w16cid:durableId="1925217232">
    <w:abstractNumId w:val="169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1"/>
  </w:num>
  <w:num w:numId="57" w16cid:durableId="1552309600">
    <w:abstractNumId w:val="156"/>
  </w:num>
  <w:num w:numId="58" w16cid:durableId="336619431">
    <w:abstractNumId w:val="154"/>
  </w:num>
  <w:num w:numId="59" w16cid:durableId="618954349">
    <w:abstractNumId w:val="167"/>
  </w:num>
  <w:num w:numId="60" w16cid:durableId="160375650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69345828">
    <w:abstractNumId w:val="1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5C06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984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87C33"/>
    <w:rsid w:val="00090225"/>
    <w:rsid w:val="00092AA0"/>
    <w:rsid w:val="00092E5C"/>
    <w:rsid w:val="00093905"/>
    <w:rsid w:val="00093A9A"/>
    <w:rsid w:val="00094663"/>
    <w:rsid w:val="00095949"/>
    <w:rsid w:val="00095EAE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15C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331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96C31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37649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6FE4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3521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6B9E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9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0DE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ADF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8AC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19D6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6459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79F"/>
    <w:rsid w:val="00763A34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6CD0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437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011"/>
    <w:rsid w:val="008F5245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1A5B"/>
    <w:rsid w:val="009B1CAA"/>
    <w:rsid w:val="009B201A"/>
    <w:rsid w:val="009B217F"/>
    <w:rsid w:val="009B2443"/>
    <w:rsid w:val="009B3362"/>
    <w:rsid w:val="009B3D23"/>
    <w:rsid w:val="009B3FE0"/>
    <w:rsid w:val="009B5548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2B3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C39"/>
    <w:rsid w:val="00A13D63"/>
    <w:rsid w:val="00A14D2C"/>
    <w:rsid w:val="00A16001"/>
    <w:rsid w:val="00A20FCE"/>
    <w:rsid w:val="00A21E1A"/>
    <w:rsid w:val="00A2286B"/>
    <w:rsid w:val="00A22CF8"/>
    <w:rsid w:val="00A22E34"/>
    <w:rsid w:val="00A25EC0"/>
    <w:rsid w:val="00A26E4A"/>
    <w:rsid w:val="00A27105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740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2B58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0B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4801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BC6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0EFA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7F5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007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A0D"/>
    <w:rsid w:val="00DB1B9C"/>
    <w:rsid w:val="00DB1FAE"/>
    <w:rsid w:val="00DB4CC5"/>
    <w:rsid w:val="00DB547E"/>
    <w:rsid w:val="00DB59F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4FD6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97F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9C3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D7DE3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4276"/>
    <w:rsid w:val="00F75570"/>
    <w:rsid w:val="00F75EAC"/>
    <w:rsid w:val="00F772AC"/>
    <w:rsid w:val="00F77426"/>
    <w:rsid w:val="00F7745E"/>
    <w:rsid w:val="00F775EB"/>
    <w:rsid w:val="00F81DF0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1C3"/>
    <w:rsid w:val="00F97B0D"/>
    <w:rsid w:val="00F97F12"/>
    <w:rsid w:val="00FA00FE"/>
    <w:rsid w:val="00FA0669"/>
    <w:rsid w:val="00FA0920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813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2007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19</cp:revision>
  <cp:lastPrinted>2026-04-15T11:15:00Z</cp:lastPrinted>
  <dcterms:created xsi:type="dcterms:W3CDTF">2024-05-29T08:00:00Z</dcterms:created>
  <dcterms:modified xsi:type="dcterms:W3CDTF">2026-04-15T11:15:00Z</dcterms:modified>
</cp:coreProperties>
</file>